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14158" w14:textId="77777777" w:rsidR="00187710" w:rsidRPr="00E04CC1" w:rsidRDefault="00187710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D74A65B" w14:textId="77777777" w:rsidR="00187710" w:rsidRPr="00E04CC1" w:rsidRDefault="00677F2E">
      <w:pPr>
        <w:ind w:left="150"/>
        <w:rPr>
          <w:rFonts w:asciiTheme="minorHAnsi" w:eastAsia="Arial" w:hAnsiTheme="minorHAnsi" w:cstheme="minorHAnsi"/>
          <w:sz w:val="22"/>
          <w:szCs w:val="22"/>
        </w:rPr>
      </w:pPr>
      <w:r w:rsidRPr="00E04CC1">
        <w:rPr>
          <w:rFonts w:asciiTheme="minorHAnsi" w:eastAsia="Arial" w:hAnsiTheme="minorHAnsi" w:cstheme="minorHAnsi"/>
          <w:b/>
          <w:sz w:val="22"/>
          <w:szCs w:val="22"/>
        </w:rPr>
        <w:t>Education Cover Letter #3 -</w:t>
      </w:r>
      <w:r w:rsidRPr="00E04CC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04CC1">
        <w:rPr>
          <w:rFonts w:asciiTheme="minorHAnsi" w:eastAsia="Arial" w:hAnsiTheme="minorHAnsi" w:cstheme="minorHAnsi"/>
          <w:b/>
          <w:sz w:val="22"/>
          <w:szCs w:val="22"/>
        </w:rPr>
        <w:t>Administrative Position</w:t>
      </w:r>
    </w:p>
    <w:p w14:paraId="7F1EE5A5" w14:textId="77777777" w:rsidR="00187710" w:rsidRPr="00E04CC1" w:rsidRDefault="00187710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"/>
        <w:gridCol w:w="9200"/>
        <w:gridCol w:w="160"/>
      </w:tblGrid>
      <w:tr w:rsidR="00E04CC1" w:rsidRPr="00E04CC1" w14:paraId="586D3F18" w14:textId="77777777">
        <w:trPr>
          <w:trHeight w:hRule="exact" w:val="150"/>
        </w:trPr>
        <w:tc>
          <w:tcPr>
            <w:tcW w:w="160" w:type="dxa"/>
            <w:tcBorders>
              <w:top w:val="single" w:sz="8" w:space="0" w:color="363435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F5CDD0E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single" w:sz="8" w:space="0" w:color="363435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08995481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</w:tcPr>
          <w:p w14:paraId="7D4B9A59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4CC1" w:rsidRPr="00E04CC1" w14:paraId="65E3744B" w14:textId="77777777">
        <w:trPr>
          <w:trHeight w:hRule="exact" w:val="1789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721A51CF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6C16716" w14:textId="77777777" w:rsidR="00187710" w:rsidRPr="00E04CC1" w:rsidRDefault="001877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9C9E9D" w14:textId="77777777" w:rsidR="00187710" w:rsidRPr="00E04CC1" w:rsidRDefault="001877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7DF555" w14:textId="77777777" w:rsidR="00187710" w:rsidRPr="00E04CC1" w:rsidRDefault="001877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3980F0" w14:textId="77777777" w:rsidR="00187710" w:rsidRPr="00E04CC1" w:rsidRDefault="00187710">
            <w:pPr>
              <w:spacing w:before="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1466D5" w14:textId="77777777" w:rsidR="00187710" w:rsidRPr="00E04CC1" w:rsidRDefault="00677F2E">
            <w:pPr>
              <w:spacing w:line="240" w:lineRule="exact"/>
              <w:ind w:left="650" w:right="6247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415 Northgate Drive Milton,  Nebraska  69xxx April 2, 20xx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04B9C5BC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4CC1" w:rsidRPr="00E04CC1" w14:paraId="0A5C1861" w14:textId="77777777">
        <w:trPr>
          <w:trHeight w:hRule="exact" w:val="144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1F14785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0051B733" w14:textId="77777777" w:rsidR="00187710" w:rsidRPr="00E04CC1" w:rsidRDefault="00187710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EDD8FF" w14:textId="77777777" w:rsidR="00187710" w:rsidRPr="00E04CC1" w:rsidRDefault="00677F2E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04CC1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>r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. Letitia Johnson, Superintendent</w:t>
            </w:r>
          </w:p>
          <w:p w14:paraId="14AA94B2" w14:textId="77777777" w:rsidR="00187710" w:rsidRPr="00E04CC1" w:rsidRDefault="00677F2E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Grandview Public Schools</w:t>
            </w:r>
          </w:p>
          <w:p w14:paraId="6F171B4C" w14:textId="77777777" w:rsidR="00187710" w:rsidRPr="00E04CC1" w:rsidRDefault="00677F2E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>P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. O. Box 821597</w:t>
            </w:r>
          </w:p>
          <w:p w14:paraId="647F1A02" w14:textId="77777777" w:rsidR="00187710" w:rsidRPr="00E04CC1" w:rsidRDefault="00677F2E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Grandvie</w:t>
            </w:r>
            <w:r w:rsidRPr="00E04CC1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w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, Nebraska xxxxx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B15B20A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4CC1" w:rsidRPr="00E04CC1" w14:paraId="110AA1AA" w14:textId="77777777">
        <w:trPr>
          <w:trHeight w:hRule="exact" w:val="6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0A2006B3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09ADC31E" w14:textId="77777777" w:rsidR="00187710" w:rsidRPr="00E04CC1" w:rsidRDefault="00187710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231150" w14:textId="77777777" w:rsidR="00187710" w:rsidRPr="00E04CC1" w:rsidRDefault="00677F2E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Dear D</w:t>
            </w:r>
            <w:r w:rsidRPr="00E04CC1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>r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Johnson: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5E5C2BD6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4CC1" w:rsidRPr="00E04CC1" w14:paraId="36D3D05F" w14:textId="77777777">
        <w:trPr>
          <w:trHeight w:hRule="exact" w:val="72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FE89FF7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A4DC32F" w14:textId="77777777" w:rsidR="00187710" w:rsidRPr="00E04CC1" w:rsidRDefault="00187710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45D6F7" w14:textId="77777777" w:rsidR="00187710" w:rsidRPr="00E04CC1" w:rsidRDefault="00677F2E">
            <w:pPr>
              <w:ind w:left="137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wis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appl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th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positio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Hig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Schoo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Principa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th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Grandvie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Public</w:t>
            </w:r>
          </w:p>
          <w:p w14:paraId="565482FE" w14:textId="77777777" w:rsidR="00187710" w:rsidRPr="00E04CC1" w:rsidRDefault="00677F2E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 xml:space="preserve">School system as advertised in the March 31 edition of </w:t>
            </w:r>
            <w:r w:rsidRPr="00E04CC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The Omaha </w:t>
            </w:r>
            <w:r w:rsidRPr="00E04CC1">
              <w:rPr>
                <w:rFonts w:asciiTheme="minorHAnsi" w:hAnsiTheme="minorHAnsi" w:cstheme="minorHAnsi"/>
                <w:i/>
                <w:spacing w:val="-18"/>
                <w:sz w:val="22"/>
                <w:szCs w:val="22"/>
              </w:rPr>
              <w:t>W</w:t>
            </w:r>
            <w:r w:rsidRPr="00E04CC1">
              <w:rPr>
                <w:rFonts w:asciiTheme="minorHAnsi" w:hAnsiTheme="minorHAnsi" w:cstheme="minorHAnsi"/>
                <w:i/>
                <w:sz w:val="22"/>
                <w:szCs w:val="22"/>
              </w:rPr>
              <w:t>orld Herald.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03322C22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4CC1" w:rsidRPr="00E04CC1" w14:paraId="22C003FD" w14:textId="77777777">
        <w:trPr>
          <w:trHeight w:hRule="exact" w:val="12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76ED92F2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132B34DE" w14:textId="77777777" w:rsidR="00187710" w:rsidRPr="00E04CC1" w:rsidRDefault="00187710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97F24D" w14:textId="77777777" w:rsidR="00187710" w:rsidRPr="00E04CC1" w:rsidRDefault="00677F2E">
            <w:pPr>
              <w:spacing w:line="240" w:lineRule="exact"/>
              <w:ind w:left="650" w:right="692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yo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wil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not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enclose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resume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hol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Maste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Educatio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04CC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Education 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 xml:space="preserve">Administration degree from the University of Nebraska-Lincoln with a 7-12 Principal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Endorsement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04CC1">
              <w:rPr>
                <w:rFonts w:asciiTheme="minorHAns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hav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bee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th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4CC1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Assistan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Buildin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Principa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Milto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Middl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Schoo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since</w:t>
            </w:r>
          </w:p>
          <w:p w14:paraId="0F376305" w14:textId="77777777" w:rsidR="00187710" w:rsidRPr="00E04CC1" w:rsidRDefault="00677F2E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 xml:space="preserve">19xx.  Prior to that time I taught middle school and high school 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English.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5ADE71C9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4CC1" w:rsidRPr="00E04CC1" w14:paraId="52FA6904" w14:textId="77777777">
        <w:trPr>
          <w:trHeight w:hRule="exact" w:val="144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3B65BDD4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49303B57" w14:textId="77777777" w:rsidR="00187710" w:rsidRPr="00E04CC1" w:rsidRDefault="00187710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6163D4" w14:textId="77777777" w:rsidR="00187710" w:rsidRPr="00E04CC1" w:rsidRDefault="00677F2E">
            <w:pPr>
              <w:spacing w:line="240" w:lineRule="exact"/>
              <w:ind w:left="650" w:right="693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 xml:space="preserve">My resume illustrates specific examples of my leadership and administrative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duties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04CC1">
              <w:rPr>
                <w:rFonts w:asciiTheme="minorHAns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04CC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evaluation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04CC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hav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4CC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alway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04CC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note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04CC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04CC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strength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04CC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04CC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bein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04CC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creativ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4CC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thinking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04CC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problem 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 xml:space="preserve">solving, strong long-range planning, and the ability to 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communicate with a diverse population.  I believe that my strengths and abilities are exactly what you are looking for to fill your position.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653F9315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4CC1" w:rsidRPr="00E04CC1" w14:paraId="3BD83ECF" w14:textId="77777777">
        <w:trPr>
          <w:trHeight w:hRule="exact" w:val="144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B9B96DE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4AF7A960" w14:textId="77777777" w:rsidR="00187710" w:rsidRPr="00E04CC1" w:rsidRDefault="00187710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29A2EA" w14:textId="77777777" w:rsidR="00187710" w:rsidRPr="00E04CC1" w:rsidRDefault="00677F2E">
            <w:pPr>
              <w:spacing w:line="240" w:lineRule="exact"/>
              <w:ind w:left="650" w:right="691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enjo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th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challenge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education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workin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wit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teachers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parents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04CC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students, 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 xml:space="preserve">and the 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opportunities to make education happen for each student.   I feel that I can be an e</w:t>
            </w:r>
            <w:r w:rsidRPr="00E04CC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f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fective leader for Grandview High School, a school that has a strong reputation for providing opportunities for high academic achievement and personal growth for all of it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s student population.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A5BB915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4CC1" w:rsidRPr="00E04CC1" w14:paraId="22032314" w14:textId="77777777">
        <w:trPr>
          <w:trHeight w:hRule="exact" w:val="9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71EE5F6A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0CF6C01" w14:textId="77777777" w:rsidR="00187710" w:rsidRPr="00E04CC1" w:rsidRDefault="00187710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6F3E01" w14:textId="77777777" w:rsidR="00187710" w:rsidRPr="00E04CC1" w:rsidRDefault="00677F2E">
            <w:pPr>
              <w:spacing w:line="240" w:lineRule="exact"/>
              <w:ind w:left="650" w:right="752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I have enclosed my resume, and will send my credentials as your ad requested. If I can provide any further information, please feel free to call me or e-mail me.</w:t>
            </w:r>
            <w:r w:rsidRPr="00E04CC1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Thank you for your consideration.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16AA6576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4CC1" w:rsidRPr="00E04CC1" w14:paraId="6C65A996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D658D7B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BF19201" w14:textId="77777777" w:rsidR="00187710" w:rsidRPr="00E04CC1" w:rsidRDefault="00187710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7B26FA" w14:textId="77777777" w:rsidR="00187710" w:rsidRPr="00E04CC1" w:rsidRDefault="00677F2E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Sincerel</w:t>
            </w:r>
            <w:r w:rsidRPr="00E04CC1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y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68930CF9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4CC1" w:rsidRPr="00E04CC1" w14:paraId="11128281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1327C65F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7F1ED1F" w14:textId="77777777" w:rsidR="00187710" w:rsidRPr="00E04CC1" w:rsidRDefault="00187710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22AA76" w14:textId="77777777" w:rsidR="00187710" w:rsidRPr="00E04CC1" w:rsidRDefault="00677F2E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Susan</w:t>
            </w:r>
            <w:r w:rsidRPr="00E04CC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>T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04CC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04CC1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W</w:t>
            </w: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ard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27F22F6F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4CC1" w:rsidRPr="00E04CC1" w14:paraId="79B72BD8" w14:textId="77777777">
        <w:trPr>
          <w:trHeight w:hRule="exact" w:val="1691"/>
        </w:trPr>
        <w:tc>
          <w:tcPr>
            <w:tcW w:w="160" w:type="dxa"/>
            <w:tcBorders>
              <w:top w:val="nil"/>
              <w:left w:val="single" w:sz="8" w:space="0" w:color="363435"/>
              <w:bottom w:val="single" w:sz="8" w:space="0" w:color="363435"/>
              <w:right w:val="nil"/>
            </w:tcBorders>
            <w:shd w:val="clear" w:color="auto" w:fill="FDFDFD"/>
          </w:tcPr>
          <w:p w14:paraId="0E2545CA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single" w:sz="8" w:space="0" w:color="363435"/>
              <w:right w:val="single" w:sz="8" w:space="0" w:color="363435"/>
            </w:tcBorders>
            <w:shd w:val="clear" w:color="auto" w:fill="FDFDFD"/>
          </w:tcPr>
          <w:p w14:paraId="46F30F54" w14:textId="77777777" w:rsidR="00187710" w:rsidRPr="00E04CC1" w:rsidRDefault="00187710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9FE526" w14:textId="77777777" w:rsidR="00187710" w:rsidRPr="00E04CC1" w:rsidRDefault="00677F2E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04CC1">
              <w:rPr>
                <w:rFonts w:asciiTheme="minorHAnsi" w:hAnsiTheme="minorHAnsi" w:cstheme="minorHAnsi"/>
                <w:sz w:val="22"/>
                <w:szCs w:val="22"/>
              </w:rPr>
              <w:t>Enclosure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1226E8A1" w14:textId="77777777" w:rsidR="00187710" w:rsidRPr="00E04CC1" w:rsidRDefault="001877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1A08FD" w14:textId="77777777" w:rsidR="00677F2E" w:rsidRPr="00E04CC1" w:rsidRDefault="00677F2E">
      <w:pPr>
        <w:rPr>
          <w:rFonts w:asciiTheme="minorHAnsi" w:hAnsiTheme="minorHAnsi" w:cstheme="minorHAnsi"/>
          <w:sz w:val="22"/>
          <w:szCs w:val="22"/>
        </w:rPr>
      </w:pPr>
    </w:p>
    <w:sectPr w:rsidR="00677F2E" w:rsidRPr="00E04CC1">
      <w:type w:val="continuous"/>
      <w:pgSz w:w="12240" w:h="15840"/>
      <w:pgMar w:top="1480" w:right="11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BD342C"/>
    <w:multiLevelType w:val="multilevel"/>
    <w:tmpl w:val="6896984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710"/>
    <w:rsid w:val="00187710"/>
    <w:rsid w:val="00677F2E"/>
    <w:rsid w:val="00E0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6EA28"/>
  <w15:docId w15:val="{5215EC22-58D6-42AD-A58F-85BB8FFD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2021-06-14T12:10:00Z</dcterms:created>
  <dcterms:modified xsi:type="dcterms:W3CDTF">2021-06-14T12:20:00Z</dcterms:modified>
</cp:coreProperties>
</file>